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78D5A" w14:textId="77777777" w:rsidR="00CC46A0" w:rsidRDefault="00CC46A0" w:rsidP="00CC46A0">
      <w:pPr>
        <w:spacing w:before="2"/>
        <w:ind w:right="314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Emil Valenzuela</w:t>
      </w:r>
    </w:p>
    <w:p w14:paraId="4C78418B" w14:textId="23C4A696" w:rsidR="00B43866" w:rsidRPr="00CC46A0" w:rsidRDefault="00CC46A0" w:rsidP="00CC46A0">
      <w:pPr>
        <w:spacing w:before="2"/>
        <w:ind w:right="3145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z w:val="22"/>
          <w:szCs w:val="22"/>
        </w:rPr>
        <w:t>5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C46A0">
        <w:rPr>
          <w:rFonts w:asciiTheme="minorHAnsi" w:eastAsia="Arial" w:hAnsiTheme="minorHAnsi" w:cstheme="minorHAnsi"/>
          <w:sz w:val="22"/>
          <w:szCs w:val="22"/>
        </w:rPr>
        <w:t>86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or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an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e,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sac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CC46A0">
        <w:rPr>
          <w:rFonts w:asciiTheme="minorHAnsi" w:eastAsia="Arial" w:hAnsiTheme="minorHAnsi" w:cstheme="minorHAnsi"/>
          <w:sz w:val="22"/>
          <w:szCs w:val="22"/>
        </w:rPr>
        <w:t>a,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FL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3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CC46A0">
        <w:rPr>
          <w:rFonts w:asciiTheme="minorHAnsi" w:eastAsia="Arial" w:hAnsiTheme="minorHAnsi" w:cstheme="minorHAnsi"/>
          <w:sz w:val="22"/>
          <w:szCs w:val="22"/>
        </w:rPr>
        <w:t>3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sz w:val="22"/>
          <w:szCs w:val="22"/>
        </w:rPr>
        <w:t>1</w:t>
      </w:r>
    </w:p>
    <w:p w14:paraId="5445C41C" w14:textId="77777777" w:rsidR="00CC46A0" w:rsidRDefault="00CC46A0" w:rsidP="00CC46A0">
      <w:pPr>
        <w:spacing w:before="1"/>
        <w:ind w:right="4496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z w:val="22"/>
          <w:szCs w:val="22"/>
        </w:rPr>
        <w:t>904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z w:val="22"/>
          <w:szCs w:val="22"/>
        </w:rPr>
        <w:t>599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z w:val="22"/>
          <w:szCs w:val="22"/>
        </w:rPr>
        <w:t>6632</w:t>
      </w:r>
    </w:p>
    <w:p w14:paraId="45AF09A4" w14:textId="7526A674" w:rsidR="00B43866" w:rsidRPr="00CC46A0" w:rsidRDefault="00CC46A0" w:rsidP="00CC46A0">
      <w:pPr>
        <w:spacing w:before="1"/>
        <w:ind w:right="4496"/>
        <w:rPr>
          <w:rFonts w:asciiTheme="minorHAnsi" w:eastAsia="Arial" w:hAnsiTheme="minorHAnsi" w:cstheme="minorHAnsi"/>
          <w:sz w:val="22"/>
          <w:szCs w:val="22"/>
        </w:rPr>
      </w:pPr>
      <w:hyperlink r:id="rId5" w:history="1">
        <w:r>
          <w:rPr>
            <w:rStyle w:val="Hyperlink"/>
            <w:rFonts w:asciiTheme="minorHAnsi" w:eastAsia="Arial" w:hAnsiTheme="minorHAnsi" w:cstheme="minorHAnsi"/>
            <w:spacing w:val="-2"/>
            <w:sz w:val="22"/>
            <w:szCs w:val="22"/>
          </w:rPr>
          <w:t>valenzuela@gmail.com</w:t>
        </w:r>
      </w:hyperlink>
    </w:p>
    <w:p w14:paraId="5FE92B9D" w14:textId="77777777" w:rsidR="00CC46A0" w:rsidRDefault="00CC46A0" w:rsidP="00CC46A0">
      <w:pPr>
        <w:ind w:right="3545"/>
        <w:rPr>
          <w:rFonts w:asciiTheme="minorHAnsi" w:hAnsiTheme="minorHAnsi" w:cstheme="minorHAnsi"/>
          <w:sz w:val="22"/>
          <w:szCs w:val="22"/>
        </w:rPr>
      </w:pPr>
    </w:p>
    <w:p w14:paraId="493B13EB" w14:textId="0F3B1A07" w:rsidR="00B43866" w:rsidRPr="00CC46A0" w:rsidRDefault="00CC46A0" w:rsidP="00CC46A0">
      <w:pPr>
        <w:ind w:right="3545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bCs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b/>
          <w:bCs/>
          <w:spacing w:val="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b/>
          <w:bCs/>
          <w:sz w:val="22"/>
          <w:szCs w:val="22"/>
        </w:rPr>
        <w:t>RSONAL</w:t>
      </w:r>
      <w:r w:rsidRPr="00CC46A0">
        <w:rPr>
          <w:rFonts w:asciiTheme="minorHAnsi" w:eastAsia="Arial" w:hAnsiTheme="minorHAnsi" w:cstheme="minorHAnsi"/>
          <w:b/>
          <w:bCs/>
          <w:spacing w:val="-15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b/>
          <w:bCs/>
          <w:w w:val="99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b/>
          <w:bCs/>
          <w:spacing w:val="1"/>
          <w:w w:val="99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b/>
          <w:bCs/>
          <w:w w:val="99"/>
          <w:sz w:val="22"/>
          <w:szCs w:val="22"/>
        </w:rPr>
        <w:t>AIN</w:t>
      </w:r>
      <w:r w:rsidRPr="00CC46A0">
        <w:rPr>
          <w:rFonts w:asciiTheme="minorHAnsi" w:eastAsia="Arial" w:hAnsiTheme="minorHAnsi" w:cstheme="minorHAnsi"/>
          <w:b/>
          <w:bCs/>
          <w:spacing w:val="1"/>
          <w:w w:val="99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b/>
          <w:bCs/>
          <w:w w:val="99"/>
          <w:sz w:val="22"/>
          <w:szCs w:val="22"/>
        </w:rPr>
        <w:t>R</w:t>
      </w:r>
    </w:p>
    <w:p w14:paraId="7A77F356" w14:textId="2CFB5E7C" w:rsidR="00B43866" w:rsidRPr="00CC46A0" w:rsidRDefault="00CC46A0">
      <w:pPr>
        <w:ind w:left="108" w:right="124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c,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 Person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Tra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5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ces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es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gra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acc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em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nts.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ori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nted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 a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ss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s,</w:t>
      </w:r>
      <w:r w:rsidRPr="00CC46A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ncrease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 de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op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hy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 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es and a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nse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l 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ate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 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ess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cal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ss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l 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 ab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es,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co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 l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ch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omp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ete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acc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 and</w:t>
      </w:r>
      <w:r w:rsidRPr="00CC46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ass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sm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nte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pr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cal 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es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or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z w:val="22"/>
          <w:szCs w:val="22"/>
        </w:rPr>
        <w:t>e p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se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ut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.</w:t>
      </w:r>
    </w:p>
    <w:p w14:paraId="66BF29B1" w14:textId="77777777" w:rsidR="00B43866" w:rsidRPr="00CC46A0" w:rsidRDefault="00B43866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B43866" w:rsidRPr="00CC46A0">
          <w:pgSz w:w="12240" w:h="15840"/>
          <w:pgMar w:top="940" w:right="900" w:bottom="280" w:left="900" w:header="720" w:footer="720" w:gutter="0"/>
          <w:cols w:space="720"/>
        </w:sectPr>
      </w:pPr>
    </w:p>
    <w:p w14:paraId="4EAF6A74" w14:textId="77777777" w:rsidR="00B43866" w:rsidRPr="00CC46A0" w:rsidRDefault="00CC46A0">
      <w:pPr>
        <w:spacing w:before="23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Te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k</w:t>
      </w:r>
    </w:p>
    <w:p w14:paraId="3A93C759" w14:textId="77777777" w:rsidR="00B43866" w:rsidRPr="00CC46A0" w:rsidRDefault="00CC46A0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Gr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oup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ness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ans</w:t>
      </w:r>
    </w:p>
    <w:p w14:paraId="525367B0" w14:textId="77777777" w:rsidR="00B43866" w:rsidRPr="00CC46A0" w:rsidRDefault="00CC46A0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CC46A0">
        <w:rPr>
          <w:rFonts w:asciiTheme="minorHAnsi" w:eastAsia="Arial" w:hAnsiTheme="minorHAnsi" w:cstheme="minorHAnsi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ns</w:t>
      </w:r>
    </w:p>
    <w:p w14:paraId="64BDBA47" w14:textId="77777777" w:rsidR="00B43866" w:rsidRPr="00CC46A0" w:rsidRDefault="00CC46A0">
      <w:pPr>
        <w:spacing w:before="2"/>
        <w:ind w:left="468" w:right="-52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Exer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ero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 P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gr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DA032D9" w14:textId="77777777" w:rsidR="00B43866" w:rsidRPr="00CC46A0" w:rsidRDefault="00CC46A0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Ass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nt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5CB8EBD" w14:textId="77777777" w:rsidR="00B43866" w:rsidRPr="00CC46A0" w:rsidRDefault="00CC46A0">
      <w:pPr>
        <w:spacing w:before="2" w:line="240" w:lineRule="exact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position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h a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ll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ness</w:t>
      </w:r>
    </w:p>
    <w:p w14:paraId="4D2FD5AE" w14:textId="77777777" w:rsidR="00B43866" w:rsidRPr="00CC46A0" w:rsidRDefault="00CC46A0">
      <w:pPr>
        <w:spacing w:before="23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hAnsiTheme="minorHAnsi" w:cstheme="minorHAnsi"/>
          <w:sz w:val="22"/>
          <w:szCs w:val="22"/>
        </w:rPr>
        <w:br w:type="column"/>
      </w: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nd 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F255911" w14:textId="77777777" w:rsidR="00B43866" w:rsidRPr="00CC46A0" w:rsidRDefault="00CC46A0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oga and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6D6A763" w14:textId="77777777" w:rsidR="00B43866" w:rsidRPr="00CC46A0" w:rsidRDefault="00CC46A0">
      <w:pPr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z w:val="22"/>
          <w:szCs w:val="22"/>
        </w:rPr>
        <w:t>ength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</w:t>
      </w:r>
    </w:p>
    <w:p w14:paraId="43E03C02" w14:textId="77777777" w:rsidR="00B43866" w:rsidRPr="00CC46A0" w:rsidRDefault="00CC46A0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x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Tra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</w:t>
      </w:r>
    </w:p>
    <w:p w14:paraId="0C6AF7AA" w14:textId="77777777" w:rsidR="00B43866" w:rsidRPr="00CC46A0" w:rsidRDefault="00CC46A0">
      <w:pPr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kou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</w:p>
    <w:p w14:paraId="7EABED8D" w14:textId="77777777" w:rsidR="00B43866" w:rsidRPr="00CC46A0" w:rsidRDefault="00CC46A0">
      <w:pPr>
        <w:spacing w:before="2" w:line="240" w:lineRule="exact"/>
        <w:rPr>
          <w:rFonts w:asciiTheme="minorHAnsi" w:eastAsia="Arial" w:hAnsiTheme="minorHAnsi" w:cstheme="minorHAnsi"/>
          <w:sz w:val="22"/>
          <w:szCs w:val="22"/>
        </w:rPr>
        <w:sectPr w:rsidR="00B43866" w:rsidRPr="00CC46A0">
          <w:type w:val="continuous"/>
          <w:pgSz w:w="12240" w:h="15840"/>
          <w:pgMar w:top="940" w:right="900" w:bottom="280" w:left="900" w:header="720" w:footer="720" w:gutter="0"/>
          <w:cols w:num="2" w:space="720" w:equalWidth="0">
            <w:col w:w="3782" w:space="2159"/>
            <w:col w:w="4499"/>
          </w:cols>
        </w:sectPr>
      </w:pPr>
      <w:r w:rsidRPr="00CC46A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CC46A0">
        <w:rPr>
          <w:rFonts w:asciiTheme="minorHAnsi" w:eastAsia="Segoe MDL2 Assets" w:hAnsiTheme="minorHAnsi" w:cstheme="minorHAnsi"/>
          <w:spacing w:val="25"/>
          <w:w w:val="46"/>
          <w:position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Eq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M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en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nce</w:t>
      </w:r>
    </w:p>
    <w:p w14:paraId="4098C30A" w14:textId="77777777" w:rsidR="00B43866" w:rsidRPr="00CC46A0" w:rsidRDefault="00CC46A0" w:rsidP="00CC46A0">
      <w:pPr>
        <w:spacing w:before="32"/>
        <w:ind w:right="3577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CC46A0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L E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XP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F7F30C6" w14:textId="77777777" w:rsidR="00B43866" w:rsidRPr="00CC46A0" w:rsidRDefault="00B43866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EE491BE" w14:textId="5D863616" w:rsidR="00CC46A0" w:rsidRDefault="00CC46A0" w:rsidP="00CC46A0">
      <w:pPr>
        <w:ind w:right="4054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PERS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NE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R</w:t>
      </w:r>
      <w:r>
        <w:rPr>
          <w:rFonts w:asciiTheme="minorHAnsi" w:eastAsia="Arial" w:hAnsiTheme="minorHAnsi" w:cstheme="minorHAnsi"/>
          <w:sz w:val="22"/>
          <w:szCs w:val="22"/>
        </w:rPr>
        <w:tab/>
      </w:r>
      <w:r>
        <w:rPr>
          <w:rFonts w:asciiTheme="minorHAnsi" w:eastAsia="Arial" w:hAnsiTheme="minorHAnsi" w:cstheme="minorHAnsi"/>
          <w:sz w:val="22"/>
          <w:szCs w:val="22"/>
        </w:rPr>
        <w:tab/>
      </w:r>
      <w:r>
        <w:rPr>
          <w:rFonts w:asciiTheme="minorHAnsi" w:eastAsia="Arial" w:hAnsiTheme="minorHAnsi" w:cstheme="minorHAnsi"/>
          <w:sz w:val="22"/>
          <w:szCs w:val="22"/>
        </w:rPr>
        <w:tab/>
      </w:r>
      <w:r>
        <w:rPr>
          <w:rFonts w:asciiTheme="minorHAnsi" w:eastAsia="Arial" w:hAnsiTheme="minorHAnsi" w:cstheme="minorHAnsi"/>
          <w:sz w:val="22"/>
          <w:szCs w:val="22"/>
        </w:rPr>
        <w:tab/>
      </w:r>
      <w:r>
        <w:rPr>
          <w:rFonts w:asciiTheme="minorHAnsi" w:eastAsia="Arial" w:hAnsiTheme="minorHAnsi" w:cstheme="minorHAnsi"/>
          <w:sz w:val="22"/>
          <w:szCs w:val="22"/>
        </w:rPr>
        <w:tab/>
      </w:r>
      <w:r w:rsidRPr="00CC46A0">
        <w:rPr>
          <w:rFonts w:asciiTheme="minorHAnsi" w:eastAsia="Arial" w:hAnsiTheme="minorHAnsi" w:cstheme="minorHAnsi"/>
          <w:sz w:val="22"/>
          <w:szCs w:val="22"/>
        </w:rPr>
        <w:t>2002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61CEEDF5" w14:textId="73D92B85" w:rsidR="00B43866" w:rsidRPr="00CC46A0" w:rsidRDefault="00CC46A0" w:rsidP="00CC46A0">
      <w:pPr>
        <w:spacing w:before="4"/>
        <w:ind w:right="4654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ym</w:t>
      </w:r>
      <w:r w:rsidRPr="00CC46A0">
        <w:rPr>
          <w:rFonts w:asciiTheme="minorHAnsi" w:eastAsia="Arial" w:hAnsiTheme="minorHAnsi" w:cstheme="minorHAnsi"/>
          <w:sz w:val="22"/>
          <w:szCs w:val="22"/>
        </w:rPr>
        <w:t>,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sac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, FL</w:t>
      </w:r>
    </w:p>
    <w:p w14:paraId="5A8BBCA6" w14:textId="77777777" w:rsidR="00B43866" w:rsidRPr="00CC46A0" w:rsidRDefault="00CC46A0">
      <w:pPr>
        <w:ind w:left="108" w:right="6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ked</w:t>
      </w:r>
      <w:r w:rsidRPr="00CC46A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CC46A0">
        <w:rPr>
          <w:rFonts w:asciiTheme="minorHAnsi" w:eastAsia="Arial" w:hAnsiTheme="minorHAnsi" w:cstheme="minorHAnsi"/>
          <w:sz w:val="22"/>
          <w:szCs w:val="22"/>
        </w:rPr>
        <w:t>s,</w:t>
      </w:r>
      <w:r w:rsidRPr="00CC46A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comp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eti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ass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nts</w:t>
      </w:r>
      <w:r w:rsidRPr="00CC46A0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or</w:t>
      </w:r>
      <w:r w:rsidRPr="00CC46A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s,</w:t>
      </w:r>
      <w:r w:rsidRPr="00CC46A0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eme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 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es. </w:t>
      </w:r>
      <w:r w:rsidRPr="00CC46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ss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ed 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  set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g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C46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C46A0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ase 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CC46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gres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group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z w:val="22"/>
          <w:szCs w:val="22"/>
        </w:rPr>
        <w:t>or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CC46A0">
        <w:rPr>
          <w:rFonts w:asciiTheme="minorHAnsi" w:eastAsia="Arial" w:hAnsiTheme="minorHAnsi" w:cstheme="minorHAnsi"/>
          <w:sz w:val="22"/>
          <w:szCs w:val="22"/>
        </w:rPr>
        <w:t>emb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nc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ht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s.</w:t>
      </w:r>
      <w:r w:rsidRPr="00CC46A0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ed 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 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an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CC46A0">
        <w:rPr>
          <w:rFonts w:asciiTheme="minorHAnsi" w:eastAsia="Arial" w:hAnsiTheme="minorHAnsi" w:cstheme="minorHAnsi"/>
          <w:sz w:val="22"/>
          <w:szCs w:val="22"/>
        </w:rPr>
        <w:t>eti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 and spec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al 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omo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so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al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ser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ces.</w:t>
      </w:r>
    </w:p>
    <w:p w14:paraId="3DD114AE" w14:textId="77777777" w:rsidR="00B43866" w:rsidRPr="00CC46A0" w:rsidRDefault="00CC46A0">
      <w:pPr>
        <w:spacing w:before="6" w:line="240" w:lineRule="exact"/>
        <w:ind w:left="828" w:right="464" w:hanging="360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CC46A0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CC46A0">
        <w:rPr>
          <w:rFonts w:asciiTheme="minorHAnsi" w:eastAsia="Arial" w:hAnsiTheme="minorHAnsi" w:cstheme="minorHAnsi"/>
          <w:sz w:val="22"/>
          <w:szCs w:val="22"/>
        </w:rPr>
        <w:t>ecti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 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omo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 sup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er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ce and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ult</w:t>
      </w:r>
      <w:r w:rsidRPr="00CC46A0">
        <w:rPr>
          <w:rFonts w:asciiTheme="minorHAnsi" w:eastAsia="Arial" w:hAnsiTheme="minorHAnsi" w:cstheme="minorHAnsi"/>
          <w:sz w:val="22"/>
          <w:szCs w:val="22"/>
        </w:rPr>
        <w:t>s, 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ncreased by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5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sz w:val="22"/>
          <w:szCs w:val="22"/>
        </w:rPr>
        <w:t>%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er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ast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5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</w:p>
    <w:p w14:paraId="19133207" w14:textId="77777777" w:rsidR="00B43866" w:rsidRPr="00CC46A0" w:rsidRDefault="00CC46A0">
      <w:pPr>
        <w:spacing w:line="240" w:lineRule="exact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CC46A0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ucc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C46A0">
        <w:rPr>
          <w:rFonts w:asciiTheme="minorHAnsi" w:eastAsia="Arial" w:hAnsiTheme="minorHAnsi" w:cstheme="minorHAnsi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z w:val="22"/>
          <w:szCs w:val="22"/>
        </w:rPr>
        <w:t>ered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sess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 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72EFB7" w14:textId="77777777" w:rsidR="00B43866" w:rsidRPr="00CC46A0" w:rsidRDefault="00CC46A0">
      <w:pPr>
        <w:spacing w:before="6" w:line="240" w:lineRule="exact"/>
        <w:ind w:left="828" w:right="177" w:hanging="360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CC46A0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ce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,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d and imp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gth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gr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fi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s 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ch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</w:p>
    <w:p w14:paraId="246309A9" w14:textId="77777777" w:rsidR="00B43866" w:rsidRPr="00CC46A0" w:rsidRDefault="00CC46A0">
      <w:pPr>
        <w:spacing w:before="3" w:line="240" w:lineRule="exact"/>
        <w:ind w:left="828" w:right="171" w:hanging="360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CC46A0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op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 l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ad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uc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ass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cu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 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es and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ds.</w:t>
      </w:r>
    </w:p>
    <w:p w14:paraId="06766B7E" w14:textId="77777777" w:rsidR="00B43866" w:rsidRPr="00CC46A0" w:rsidRDefault="00B43866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D2D4FD2" w14:textId="5A93CA77" w:rsidR="00B43866" w:rsidRPr="00CC46A0" w:rsidRDefault="00CC46A0" w:rsidP="00CC46A0">
      <w:pPr>
        <w:ind w:right="3237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NDEPENDE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PERS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NE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R</w:t>
      </w:r>
      <w:r>
        <w:rPr>
          <w:rFonts w:asciiTheme="minorHAnsi" w:eastAsia="Arial" w:hAnsiTheme="minorHAnsi" w:cstheme="minorHAnsi"/>
          <w:sz w:val="22"/>
          <w:szCs w:val="22"/>
        </w:rPr>
        <w:tab/>
      </w:r>
      <w:r>
        <w:rPr>
          <w:rFonts w:asciiTheme="minorHAnsi" w:eastAsia="Arial" w:hAnsiTheme="minorHAnsi" w:cstheme="minorHAnsi"/>
          <w:sz w:val="22"/>
          <w:szCs w:val="22"/>
        </w:rPr>
        <w:tab/>
      </w:r>
      <w:r>
        <w:rPr>
          <w:rFonts w:asciiTheme="minorHAnsi" w:eastAsia="Arial" w:hAnsiTheme="minorHAnsi" w:cstheme="minorHAnsi"/>
          <w:sz w:val="22"/>
          <w:szCs w:val="22"/>
        </w:rPr>
        <w:tab/>
      </w:r>
      <w:r w:rsidRPr="00CC46A0">
        <w:rPr>
          <w:rFonts w:asciiTheme="minorHAnsi" w:eastAsia="Arial" w:hAnsiTheme="minorHAnsi" w:cstheme="minorHAnsi"/>
          <w:sz w:val="22"/>
          <w:szCs w:val="22"/>
        </w:rPr>
        <w:t>1995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z w:val="22"/>
          <w:szCs w:val="22"/>
        </w:rPr>
        <w:t>2002</w:t>
      </w:r>
    </w:p>
    <w:p w14:paraId="3FF1FE9F" w14:textId="72CB145D" w:rsidR="00B43866" w:rsidRPr="00CC46A0" w:rsidRDefault="00CC46A0" w:rsidP="00CC46A0">
      <w:pPr>
        <w:spacing w:before="1"/>
        <w:ind w:right="3925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</w:p>
    <w:p w14:paraId="41C200B7" w14:textId="77777777" w:rsidR="00B43866" w:rsidRPr="00CC46A0" w:rsidRDefault="00CC46A0">
      <w:pPr>
        <w:ind w:left="108" w:right="540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 cl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at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de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ers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t co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so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al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 ser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ces.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CC46A0">
        <w:rPr>
          <w:rFonts w:asciiTheme="minorHAnsi" w:eastAsia="Arial" w:hAnsiTheme="minorHAnsi" w:cstheme="minorHAnsi"/>
          <w:sz w:val="22"/>
          <w:szCs w:val="22"/>
        </w:rPr>
        <w:t>d cl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ss.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op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ss pr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uti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es, ke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ds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or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ch en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ate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r acc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ate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.</w:t>
      </w:r>
    </w:p>
    <w:p w14:paraId="4AA235FC" w14:textId="77777777" w:rsidR="00B43866" w:rsidRPr="00CC46A0" w:rsidRDefault="00CC46A0">
      <w:pPr>
        <w:spacing w:before="3" w:line="240" w:lineRule="exact"/>
        <w:ind w:left="108" w:right="584"/>
        <w:rPr>
          <w:rFonts w:asciiTheme="minorHAnsi" w:eastAsia="Arial" w:hAnsiTheme="minorHAnsi" w:cstheme="minorHAnsi"/>
          <w:sz w:val="22"/>
          <w:szCs w:val="22"/>
        </w:rPr>
        <w:sectPr w:rsidR="00B43866" w:rsidRPr="00CC46A0">
          <w:type w:val="continuous"/>
          <w:pgSz w:w="12240" w:h="15840"/>
          <w:pgMar w:top="940" w:right="900" w:bottom="280" w:left="900" w:header="720" w:footer="720" w:gutter="0"/>
          <w:cols w:space="720"/>
        </w:sectPr>
      </w:pP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ood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z w:val="22"/>
          <w:szCs w:val="22"/>
        </w:rPr>
        <w:t>port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and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ns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na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ge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nt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of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z w:val="22"/>
          <w:szCs w:val="22"/>
        </w:rPr>
        <w:t>ac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 en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o ensure c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ued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f ser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ces.</w:t>
      </w:r>
    </w:p>
    <w:p w14:paraId="4BFDE5A7" w14:textId="6D677158" w:rsidR="00B43866" w:rsidRPr="00CC46A0" w:rsidRDefault="00CC46A0">
      <w:pPr>
        <w:spacing w:before="75"/>
        <w:ind w:left="468" w:right="67" w:hanging="360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79"/>
          <w:sz w:val="22"/>
          <w:szCs w:val="22"/>
        </w:rPr>
        <w:lastRenderedPageBreak/>
        <w:t xml:space="preserve">   </w:t>
      </w:r>
      <w:r w:rsidRPr="00CC46A0">
        <w:rPr>
          <w:rFonts w:asciiTheme="minorHAnsi" w:eastAsia="Segoe MDL2 Assets" w:hAnsiTheme="minorHAnsi" w:cstheme="minorHAnsi"/>
          <w:spacing w:val="11"/>
          <w:w w:val="7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Im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eme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CC46A0">
        <w:rPr>
          <w:rFonts w:asciiTheme="minorHAnsi" w:eastAsia="Arial" w:hAnsiTheme="minorHAnsi" w:cstheme="minorHAnsi"/>
          <w:sz w:val="22"/>
          <w:szCs w:val="22"/>
        </w:rPr>
        <w:t>ecti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z w:val="22"/>
          <w:szCs w:val="22"/>
        </w:rPr>
        <w:t>us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es des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sec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 new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cust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eta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</w:p>
    <w:p w14:paraId="66602117" w14:textId="77777777" w:rsidR="00B43866" w:rsidRPr="00CC46A0" w:rsidRDefault="00CC46A0">
      <w:pPr>
        <w:spacing w:line="240" w:lineRule="exact"/>
        <w:ind w:left="468" w:right="274" w:hanging="360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CC46A0">
        <w:rPr>
          <w:rFonts w:asciiTheme="minorHAnsi" w:eastAsia="Segoe MDL2 Assets" w:hAnsiTheme="minorHAnsi" w:cstheme="minorHAnsi"/>
          <w:spacing w:val="11"/>
          <w:w w:val="7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CC46A0">
        <w:rPr>
          <w:rFonts w:asciiTheme="minorHAnsi" w:eastAsia="Arial" w:hAnsiTheme="minorHAnsi" w:cstheme="minorHAnsi"/>
          <w:sz w:val="22"/>
          <w:szCs w:val="22"/>
        </w:rPr>
        <w:t>ew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so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al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z w:val="22"/>
          <w:szCs w:val="22"/>
        </w:rPr>
        <w:t>us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CC46A0">
        <w:rPr>
          <w:rFonts w:asciiTheme="minorHAnsi" w:eastAsia="Arial" w:hAnsiTheme="minorHAnsi" w:cstheme="minorHAnsi"/>
          <w:sz w:val="22"/>
          <w:szCs w:val="22"/>
        </w:rPr>
        <w:t>en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or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ored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E25F00" w14:textId="77777777" w:rsidR="00B43866" w:rsidRPr="00CC46A0" w:rsidRDefault="00CC46A0">
      <w:pPr>
        <w:spacing w:line="240" w:lineRule="exact"/>
        <w:ind w:left="72" w:right="2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CC46A0">
        <w:rPr>
          <w:rFonts w:asciiTheme="minorHAnsi" w:eastAsia="Segoe MDL2 Assets" w:hAnsiTheme="minorHAnsi" w:cstheme="minorHAnsi"/>
          <w:spacing w:val="11"/>
          <w:w w:val="7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es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d and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eme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CC46A0">
        <w:rPr>
          <w:rFonts w:asciiTheme="minorHAnsi" w:eastAsia="Arial" w:hAnsiTheme="minorHAnsi" w:cstheme="minorHAnsi"/>
          <w:sz w:val="22"/>
          <w:szCs w:val="22"/>
        </w:rPr>
        <w:t>ue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 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gr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pro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ami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,</w:t>
      </w:r>
    </w:p>
    <w:p w14:paraId="57634F33" w14:textId="77777777" w:rsidR="00B43866" w:rsidRPr="00CC46A0" w:rsidRDefault="00CC46A0">
      <w:pPr>
        <w:spacing w:before="1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ncreas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ss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uc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dy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ass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CC46A0">
        <w:rPr>
          <w:rFonts w:asciiTheme="minorHAnsi" w:eastAsia="Arial" w:hAnsiTheme="minorHAnsi" w:cstheme="minorHAnsi"/>
          <w:sz w:val="22"/>
          <w:szCs w:val="22"/>
        </w:rPr>
        <w:t>.</w:t>
      </w:r>
    </w:p>
    <w:p w14:paraId="17E24D51" w14:textId="77777777" w:rsidR="00B43866" w:rsidRPr="00CC46A0" w:rsidRDefault="00CC46A0">
      <w:pPr>
        <w:spacing w:before="3" w:line="240" w:lineRule="exact"/>
        <w:ind w:left="468" w:right="93" w:hanging="360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CC46A0">
        <w:rPr>
          <w:rFonts w:asciiTheme="minorHAnsi" w:eastAsia="Segoe MDL2 Assets" w:hAnsiTheme="minorHAnsi" w:cstheme="minorHAnsi"/>
          <w:spacing w:val="11"/>
          <w:w w:val="7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ored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,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ati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CC46A0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l as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CC46A0">
        <w:rPr>
          <w:rFonts w:asciiTheme="minorHAnsi" w:eastAsia="Arial" w:hAnsiTheme="minorHAnsi" w:cstheme="minorHAnsi"/>
          <w:sz w:val="22"/>
          <w:szCs w:val="22"/>
        </w:rPr>
        <w:t>ecti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C46A0">
        <w:rPr>
          <w:rFonts w:asciiTheme="minorHAnsi" w:eastAsia="Arial" w:hAnsiTheme="minorHAnsi" w:cstheme="minorHAnsi"/>
          <w:sz w:val="22"/>
          <w:szCs w:val="22"/>
        </w:rPr>
        <w:t>o 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act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em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nt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CC46A0">
        <w:rPr>
          <w:rFonts w:asciiTheme="minorHAnsi" w:eastAsia="Arial" w:hAnsiTheme="minorHAnsi" w:cstheme="minorHAnsi"/>
          <w:sz w:val="22"/>
          <w:szCs w:val="22"/>
        </w:rPr>
        <w:t>e se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</w:p>
    <w:p w14:paraId="5FBCE495" w14:textId="77777777" w:rsidR="00B43866" w:rsidRPr="00CC46A0" w:rsidRDefault="00CC46A0">
      <w:pPr>
        <w:spacing w:line="240" w:lineRule="exact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CC46A0">
        <w:rPr>
          <w:rFonts w:asciiTheme="minorHAnsi" w:eastAsia="Segoe MDL2 Assets" w:hAnsiTheme="minorHAnsi" w:cstheme="minorHAnsi"/>
          <w:spacing w:val="11"/>
          <w:w w:val="79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CC46A0">
        <w:rPr>
          <w:rFonts w:asciiTheme="minorHAnsi" w:eastAsia="Arial" w:hAnsiTheme="minorHAnsi" w:cstheme="minorHAnsi"/>
          <w:sz w:val="22"/>
          <w:szCs w:val="22"/>
        </w:rPr>
        <w:t>ered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sp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ng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g ph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C46A0">
        <w:rPr>
          <w:rFonts w:asciiTheme="minorHAnsi" w:eastAsia="Arial" w:hAnsiTheme="minorHAnsi" w:cstheme="minorHAnsi"/>
          <w:sz w:val="22"/>
          <w:szCs w:val="22"/>
        </w:rPr>
        <w:t>uri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C99FEE5" w14:textId="77777777" w:rsidR="00B43866" w:rsidRPr="00CC46A0" w:rsidRDefault="00B438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D47E11" w14:textId="77777777" w:rsidR="00B43866" w:rsidRPr="00CC46A0" w:rsidRDefault="00B43866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4F53B26" w14:textId="77777777" w:rsidR="00B43866" w:rsidRPr="00CC46A0" w:rsidRDefault="00CC46A0">
      <w:pPr>
        <w:ind w:left="2946" w:right="31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CE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FI</w:t>
      </w:r>
      <w:r w:rsidRPr="00CC46A0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EEB0D13" w14:textId="77777777" w:rsidR="00B43866" w:rsidRPr="00CC46A0" w:rsidRDefault="00B43866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A617DE0" w14:textId="77777777" w:rsidR="00B43866" w:rsidRPr="00CC46A0" w:rsidRDefault="00CC46A0">
      <w:pPr>
        <w:ind w:left="2507" w:right="26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CC46A0">
        <w:rPr>
          <w:rFonts w:asciiTheme="minorHAnsi" w:eastAsia="Arial" w:hAnsiTheme="minorHAnsi" w:cstheme="minorHAnsi"/>
          <w:b/>
          <w:spacing w:val="-4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or of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cal Ed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,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1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CC46A0">
        <w:rPr>
          <w:rFonts w:asciiTheme="minorHAnsi" w:eastAsia="Arial" w:hAnsiTheme="minorHAnsi" w:cstheme="minorHAnsi"/>
          <w:sz w:val="22"/>
          <w:szCs w:val="22"/>
        </w:rPr>
        <w:t>95</w:t>
      </w:r>
    </w:p>
    <w:p w14:paraId="2926CA7A" w14:textId="77777777" w:rsidR="00B43866" w:rsidRPr="00CC46A0" w:rsidRDefault="00CC46A0">
      <w:pPr>
        <w:spacing w:before="1"/>
        <w:ind w:left="2848" w:right="30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z w:val="22"/>
          <w:szCs w:val="22"/>
        </w:rPr>
        <w:t>ersity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of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CC46A0">
        <w:rPr>
          <w:rFonts w:asciiTheme="minorHAnsi" w:eastAsia="Arial" w:hAnsiTheme="minorHAnsi" w:cstheme="minorHAnsi"/>
          <w:sz w:val="22"/>
          <w:szCs w:val="22"/>
        </w:rPr>
        <w:t>na,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k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,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</w:p>
    <w:p w14:paraId="50326477" w14:textId="77777777" w:rsidR="00B43866" w:rsidRPr="00CC46A0" w:rsidRDefault="00B43866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8450146" w14:textId="77777777" w:rsidR="00B43866" w:rsidRPr="00CC46A0" w:rsidRDefault="00CC46A0">
      <w:pPr>
        <w:ind w:left="1837" w:right="19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SM</w:t>
      </w:r>
      <w:r w:rsidRPr="00CC46A0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er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if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ed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Pers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l Tra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ner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(C</w:t>
      </w:r>
      <w:r w:rsidRPr="00CC46A0">
        <w:rPr>
          <w:rFonts w:asciiTheme="minorHAnsi" w:eastAsia="Arial" w:hAnsiTheme="minorHAnsi" w:cstheme="minorHAnsi"/>
          <w:sz w:val="22"/>
          <w:szCs w:val="22"/>
        </w:rPr>
        <w:t>PT)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er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,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199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z w:val="22"/>
          <w:szCs w:val="22"/>
        </w:rPr>
        <w:t>2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sz w:val="22"/>
          <w:szCs w:val="22"/>
        </w:rPr>
        <w:t>12</w:t>
      </w:r>
    </w:p>
    <w:p w14:paraId="4A4E9E50" w14:textId="77777777" w:rsidR="00B43866" w:rsidRPr="00CC46A0" w:rsidRDefault="00CC46A0">
      <w:pPr>
        <w:spacing w:line="240" w:lineRule="exact"/>
        <w:ind w:left="2180" w:right="23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ar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lm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ary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esu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er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if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z w:val="22"/>
          <w:szCs w:val="22"/>
        </w:rPr>
        <w:t>ca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CC46A0">
        <w:rPr>
          <w:rFonts w:asciiTheme="minorHAnsi" w:eastAsia="Arial" w:hAnsiTheme="minorHAnsi" w:cstheme="minorHAnsi"/>
          <w:sz w:val="22"/>
          <w:szCs w:val="22"/>
        </w:rPr>
        <w:t>on,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1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CC46A0">
        <w:rPr>
          <w:rFonts w:asciiTheme="minorHAnsi" w:eastAsia="Arial" w:hAnsiTheme="minorHAnsi" w:cstheme="minorHAnsi"/>
          <w:sz w:val="22"/>
          <w:szCs w:val="22"/>
        </w:rPr>
        <w:t>9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451C52A1" w14:textId="77777777" w:rsidR="00B43866" w:rsidRPr="00CC46A0" w:rsidRDefault="00CC46A0">
      <w:pPr>
        <w:spacing w:before="1" w:line="220" w:lineRule="exact"/>
        <w:ind w:left="1642" w:right="17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ti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 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ou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 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Ther</w:t>
      </w:r>
      <w:r w:rsidRPr="00CC46A0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peutic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ti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 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fi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on,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5</w:t>
      </w:r>
      <w:r w:rsidRPr="00CC46A0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CC46A0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position w:val="-1"/>
          <w:sz w:val="22"/>
          <w:szCs w:val="22"/>
        </w:rPr>
        <w:t>12</w:t>
      </w:r>
    </w:p>
    <w:p w14:paraId="6A9AD615" w14:textId="77777777" w:rsidR="00B43866" w:rsidRPr="00CC46A0" w:rsidRDefault="00B4386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13DD89" w14:textId="77777777" w:rsidR="00B43866" w:rsidRPr="00CC46A0" w:rsidRDefault="00B43866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226BEEB" w14:textId="77777777" w:rsidR="00B43866" w:rsidRPr="00CC46A0" w:rsidRDefault="00CC46A0">
      <w:pPr>
        <w:spacing w:before="32"/>
        <w:ind w:left="3382" w:right="341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UN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I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NV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2376F14C" w14:textId="77777777" w:rsidR="00B43866" w:rsidRPr="00CC46A0" w:rsidRDefault="00B43866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513C5BB" w14:textId="77777777" w:rsidR="00B43866" w:rsidRPr="00CC46A0" w:rsidRDefault="00CC46A0">
      <w:pPr>
        <w:ind w:left="1870" w:right="203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Co</w:t>
      </w:r>
      <w:r w:rsidRPr="00CC46A0">
        <w:rPr>
          <w:rFonts w:asciiTheme="minorHAnsi" w:eastAsia="Arial" w:hAnsiTheme="minorHAnsi" w:cstheme="minorHAnsi"/>
          <w:b/>
          <w:spacing w:val="-3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ordi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ator,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Ja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kso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nv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CC46A0">
        <w:rPr>
          <w:rFonts w:asciiTheme="minorHAnsi" w:eastAsia="Arial" w:hAnsiTheme="minorHAnsi" w:cstheme="minorHAnsi"/>
          <w:sz w:val="22"/>
          <w:szCs w:val="22"/>
        </w:rPr>
        <w:t>e,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CC46A0">
        <w:rPr>
          <w:rFonts w:asciiTheme="minorHAnsi" w:eastAsia="Arial" w:hAnsiTheme="minorHAnsi" w:cstheme="minorHAnsi"/>
          <w:sz w:val="22"/>
          <w:szCs w:val="22"/>
        </w:rPr>
        <w:t>ara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z w:val="22"/>
          <w:szCs w:val="22"/>
        </w:rPr>
        <w:t>on,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Ja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kson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e,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FL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CC46A0">
        <w:rPr>
          <w:rFonts w:asciiTheme="minorHAnsi" w:eastAsia="Arial" w:hAnsiTheme="minorHAnsi" w:cstheme="minorHAnsi"/>
          <w:sz w:val="22"/>
          <w:szCs w:val="22"/>
        </w:rPr>
        <w:t>012</w:t>
      </w:r>
    </w:p>
    <w:p w14:paraId="02956E9B" w14:textId="77777777" w:rsidR="00B43866" w:rsidRPr="00CC46A0" w:rsidRDefault="00CC46A0">
      <w:pPr>
        <w:spacing w:before="1"/>
        <w:ind w:left="1805" w:right="196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CC46A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 xml:space="preserve">h, </w:t>
      </w:r>
      <w:r w:rsidRPr="00CC46A0">
        <w:rPr>
          <w:rFonts w:asciiTheme="minorHAnsi" w:eastAsia="Arial" w:hAnsiTheme="minorHAnsi" w:cstheme="minorHAnsi"/>
          <w:sz w:val="22"/>
          <w:szCs w:val="22"/>
        </w:rPr>
        <w:t>Pen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aco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MC</w:t>
      </w:r>
      <w:r w:rsidRPr="00CC46A0">
        <w:rPr>
          <w:rFonts w:asciiTheme="minorHAnsi" w:eastAsia="Arial" w:hAnsiTheme="minorHAnsi" w:cstheme="minorHAnsi"/>
          <w:sz w:val="22"/>
          <w:szCs w:val="22"/>
        </w:rPr>
        <w:t>A,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Pe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sa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a,</w:t>
      </w:r>
      <w:r w:rsidRPr="00CC46A0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FL 2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z w:val="22"/>
          <w:szCs w:val="22"/>
        </w:rPr>
        <w:t>2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sz w:val="22"/>
          <w:szCs w:val="22"/>
        </w:rPr>
        <w:t>12</w:t>
      </w:r>
    </w:p>
    <w:p w14:paraId="39C0D15A" w14:textId="77777777" w:rsidR="00B43866" w:rsidRPr="00CC46A0" w:rsidRDefault="00CC46A0">
      <w:pPr>
        <w:spacing w:line="240" w:lineRule="exact"/>
        <w:ind w:left="2293" w:right="244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z w:val="22"/>
          <w:szCs w:val="22"/>
        </w:rPr>
        <w:t>Par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nt,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ara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hon 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Sara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Sar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z w:val="22"/>
          <w:szCs w:val="22"/>
        </w:rPr>
        <w:t>so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a,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FL 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20</w:t>
      </w:r>
      <w:r w:rsidRPr="00CC46A0">
        <w:rPr>
          <w:rFonts w:asciiTheme="minorHAnsi" w:eastAsia="Arial" w:hAnsiTheme="minorHAnsi" w:cstheme="minorHAnsi"/>
          <w:sz w:val="22"/>
          <w:szCs w:val="22"/>
        </w:rPr>
        <w:t>11</w:t>
      </w:r>
    </w:p>
    <w:p w14:paraId="352C4782" w14:textId="77777777" w:rsidR="00B43866" w:rsidRPr="00CC46A0" w:rsidRDefault="00CC46A0">
      <w:pPr>
        <w:spacing w:before="1"/>
        <w:ind w:left="1765" w:right="192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z w:val="22"/>
          <w:szCs w:val="22"/>
        </w:rPr>
        <w:t>Par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nt,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z w:val="22"/>
          <w:szCs w:val="22"/>
        </w:rPr>
        <w:t>us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on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hon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>/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C46A0">
        <w:rPr>
          <w:rFonts w:asciiTheme="minorHAnsi" w:eastAsia="Arial" w:hAnsiTheme="minorHAnsi" w:cstheme="minorHAnsi"/>
          <w:sz w:val="22"/>
          <w:szCs w:val="22"/>
        </w:rPr>
        <w:t>ara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on,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z w:val="22"/>
          <w:szCs w:val="22"/>
        </w:rPr>
        <w:t>s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on,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TX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2010</w:t>
      </w:r>
    </w:p>
    <w:p w14:paraId="7EC02096" w14:textId="77777777" w:rsidR="00B43866" w:rsidRPr="00CC46A0" w:rsidRDefault="00CC46A0">
      <w:pPr>
        <w:spacing w:line="240" w:lineRule="exact"/>
        <w:ind w:left="2579" w:right="27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rgan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z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er,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sz w:val="22"/>
          <w:szCs w:val="22"/>
        </w:rPr>
        <w:t>or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a</w:t>
      </w:r>
      <w:r w:rsidRPr="00CC46A0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C46A0">
        <w:rPr>
          <w:rFonts w:asciiTheme="minorHAnsi" w:eastAsia="Arial" w:hAnsiTheme="minorHAnsi" w:cstheme="minorHAnsi"/>
          <w:sz w:val="22"/>
          <w:szCs w:val="22"/>
        </w:rPr>
        <w:t>e,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z w:val="22"/>
          <w:szCs w:val="22"/>
        </w:rPr>
        <w:t>har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tt</w:t>
      </w:r>
      <w:r w:rsidRPr="00CC46A0">
        <w:rPr>
          <w:rFonts w:asciiTheme="minorHAnsi" w:eastAsia="Arial" w:hAnsiTheme="minorHAnsi" w:cstheme="minorHAnsi"/>
          <w:sz w:val="22"/>
          <w:szCs w:val="22"/>
        </w:rPr>
        <w:t>e,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C46A0">
        <w:rPr>
          <w:rFonts w:asciiTheme="minorHAnsi" w:eastAsia="Arial" w:hAnsiTheme="minorHAnsi" w:cstheme="minorHAnsi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20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sz w:val="22"/>
          <w:szCs w:val="22"/>
        </w:rPr>
        <w:t>2</w:t>
      </w:r>
    </w:p>
    <w:p w14:paraId="2BAF1CF2" w14:textId="77777777" w:rsidR="00B43866" w:rsidRPr="00CC46A0" w:rsidRDefault="00CC46A0">
      <w:pPr>
        <w:spacing w:before="1"/>
        <w:ind w:left="2689" w:right="284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C46A0">
        <w:rPr>
          <w:rFonts w:asciiTheme="minorHAnsi" w:eastAsia="Arial" w:hAnsiTheme="minorHAnsi" w:cstheme="minorHAnsi"/>
          <w:b/>
          <w:sz w:val="22"/>
          <w:szCs w:val="22"/>
        </w:rPr>
        <w:t xml:space="preserve">Flag 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C46A0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>oa</w:t>
      </w:r>
      <w:r w:rsidRPr="00CC46A0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CC46A0">
        <w:rPr>
          <w:rFonts w:asciiTheme="minorHAnsi" w:eastAsia="Arial" w:hAnsiTheme="minorHAnsi" w:cstheme="minorHAnsi"/>
          <w:b/>
          <w:sz w:val="22"/>
          <w:szCs w:val="22"/>
        </w:rPr>
        <w:t xml:space="preserve">h, 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I-</w:t>
      </w:r>
      <w:r w:rsidRPr="00CC46A0">
        <w:rPr>
          <w:rFonts w:asciiTheme="minorHAnsi" w:eastAsia="Arial" w:hAnsiTheme="minorHAnsi" w:cstheme="minorHAnsi"/>
          <w:sz w:val="22"/>
          <w:szCs w:val="22"/>
        </w:rPr>
        <w:t>10 Spor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C46A0">
        <w:rPr>
          <w:rFonts w:asciiTheme="minorHAnsi" w:eastAsia="Arial" w:hAnsiTheme="minorHAnsi" w:cstheme="minorHAnsi"/>
          <w:sz w:val="22"/>
          <w:szCs w:val="22"/>
        </w:rPr>
        <w:t>s,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C46A0">
        <w:rPr>
          <w:rFonts w:asciiTheme="minorHAnsi" w:eastAsia="Arial" w:hAnsiTheme="minorHAnsi" w:cstheme="minorHAnsi"/>
          <w:sz w:val="22"/>
          <w:szCs w:val="22"/>
        </w:rPr>
        <w:t>19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CC46A0">
        <w:rPr>
          <w:rFonts w:asciiTheme="minorHAnsi" w:eastAsia="Arial" w:hAnsiTheme="minorHAnsi" w:cstheme="minorHAnsi"/>
          <w:sz w:val="22"/>
          <w:szCs w:val="22"/>
        </w:rPr>
        <w:t>8</w:t>
      </w:r>
      <w:r w:rsidRPr="00CC46A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CC46A0">
        <w:rPr>
          <w:rFonts w:asciiTheme="minorHAnsi" w:eastAsia="Arial" w:hAnsiTheme="minorHAnsi" w:cstheme="minorHAnsi"/>
          <w:sz w:val="22"/>
          <w:szCs w:val="22"/>
        </w:rPr>
        <w:t>2</w:t>
      </w:r>
      <w:r w:rsidRPr="00CC46A0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CC46A0">
        <w:rPr>
          <w:rFonts w:asciiTheme="minorHAnsi" w:eastAsia="Arial" w:hAnsiTheme="minorHAnsi" w:cstheme="minorHAnsi"/>
          <w:sz w:val="22"/>
          <w:szCs w:val="22"/>
        </w:rPr>
        <w:t>02</w:t>
      </w:r>
    </w:p>
    <w:sectPr w:rsidR="00B43866" w:rsidRPr="00CC46A0">
      <w:pgSz w:w="12240" w:h="15840"/>
      <w:pgMar w:top="1200" w:right="110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565EA"/>
    <w:multiLevelType w:val="multilevel"/>
    <w:tmpl w:val="0FEAD2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866"/>
    <w:rsid w:val="00B43866"/>
    <w:rsid w:val="00CC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C454A"/>
  <w15:docId w15:val="{F461278B-FC88-42A7-B214-A5433226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C46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46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Barne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2021-04-15T13:16:00Z</dcterms:created>
  <dcterms:modified xsi:type="dcterms:W3CDTF">2021-04-15T13:23:00Z</dcterms:modified>
</cp:coreProperties>
</file>